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10EF84F4"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w:t>
            </w:r>
            <w:r w:rsidR="00DC1B5F">
              <w:rPr>
                <w:bCs w:val="0"/>
                <w:spacing w:val="-4"/>
                <w:sz w:val="24"/>
                <w:szCs w:val="24"/>
              </w:rPr>
              <w:t>7</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EEAE789" w:rsidR="00C53E73" w:rsidRPr="00DC1B5F"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DC1B5F" w:rsidRPr="00DC1B5F">
        <w:rPr>
          <w:b/>
          <w:sz w:val="24"/>
          <w:szCs w:val="24"/>
          <w:lang w:eastAsia="ru-RU"/>
        </w:rPr>
        <w:t>седельного тягача МАЗ-6430-С9-520-010 либо аналога для нужд филиала ПАО «МРСК Юга» - «Ростовэнерго» в 2018</w:t>
      </w:r>
      <w:r w:rsidR="00DC1B5F">
        <w:rPr>
          <w:b/>
          <w:sz w:val="24"/>
          <w:szCs w:val="24"/>
          <w:lang w:eastAsia="ru-RU"/>
        </w:rPr>
        <w:t xml:space="preserve"> </w:t>
      </w:r>
      <w:r w:rsidR="00DC1B5F" w:rsidRPr="00DC1B5F">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34C1414C" w14:textId="77777777" w:rsidR="00DC1B5F" w:rsidRPr="00556B64" w:rsidRDefault="00DC1B5F" w:rsidP="007A1F3E">
      <w:pPr>
        <w:pStyle w:val="1f6"/>
        <w:spacing w:line="264" w:lineRule="auto"/>
        <w:ind w:left="0" w:right="0"/>
        <w:jc w:val="center"/>
        <w:rPr>
          <w:rFonts w:ascii="Times New Roman" w:hAnsi="Times New Roman"/>
          <w:sz w:val="24"/>
          <w:szCs w:val="24"/>
        </w:rPr>
      </w:pPr>
    </w:p>
    <w:p w14:paraId="3F8B2449" w14:textId="77777777" w:rsidR="005B6F2C" w:rsidRDefault="005B6F2C" w:rsidP="007A1F3E">
      <w:pPr>
        <w:pStyle w:val="1f6"/>
        <w:spacing w:line="264" w:lineRule="auto"/>
        <w:ind w:left="0" w:right="0"/>
        <w:jc w:val="center"/>
        <w:rPr>
          <w:rFonts w:ascii="Times New Roman" w:hAnsi="Times New Roman"/>
          <w:sz w:val="24"/>
          <w:szCs w:val="24"/>
        </w:rPr>
      </w:pPr>
    </w:p>
    <w:p w14:paraId="7548791B" w14:textId="77777777" w:rsidR="00B1014F" w:rsidRPr="00556B64" w:rsidRDefault="00B1014F"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w:t>
      </w:r>
      <w:proofErr w:type="gramStart"/>
      <w:r w:rsidR="00B2272D" w:rsidRPr="00091B7D">
        <w:rPr>
          <w:bCs/>
        </w:rPr>
        <w:t>е</w:t>
      </w:r>
      <w:proofErr w:type="gramEnd"/>
      <w:r w:rsidR="00B2272D" w:rsidRPr="00091B7D">
        <w:rPr>
          <w:bCs/>
        </w:rPr>
        <w:t>-</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4C290CDE"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DC1B5F" w:rsidRPr="00091B7D">
        <w:rPr>
          <w:b/>
          <w:szCs w:val="24"/>
        </w:rPr>
        <w:t xml:space="preserve">право заключения договора поставки </w:t>
      </w:r>
      <w:r w:rsidR="00DC1B5F" w:rsidRPr="00DC1B5F">
        <w:rPr>
          <w:b/>
          <w:szCs w:val="24"/>
        </w:rPr>
        <w:t>седельного тягача МАЗ-6430-С9-520-010 либо аналога для нужд филиала ПАО «МРСК Юга» - «Ростовэнерго» в 2018</w:t>
      </w:r>
      <w:r w:rsidR="00DC1B5F">
        <w:rPr>
          <w:b/>
          <w:szCs w:val="24"/>
        </w:rPr>
        <w:t xml:space="preserve"> </w:t>
      </w:r>
      <w:r w:rsidR="00DC1B5F" w:rsidRPr="00DC1B5F">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09C7568"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DC1B5F">
        <w:rPr>
          <w:b/>
          <w:szCs w:val="24"/>
        </w:rPr>
        <w:t>4 410 000,00</w:t>
      </w:r>
      <w:r w:rsidR="00CE72BD" w:rsidRPr="00091B7D">
        <w:rPr>
          <w:b/>
          <w:szCs w:val="24"/>
        </w:rPr>
        <w:t xml:space="preserve"> руб. с учётом  НДС; (</w:t>
      </w:r>
      <w:r w:rsidR="00DC1B5F">
        <w:rPr>
          <w:b/>
          <w:szCs w:val="24"/>
        </w:rPr>
        <w:t>3 737 288,14</w:t>
      </w:r>
      <w:bookmarkStart w:id="104" w:name="_GoBack"/>
      <w:bookmarkEnd w:id="104"/>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proofErr w:type="gramStart"/>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91B7D">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proofErr w:type="gramStart"/>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1B270F5E" w14:textId="77777777" w:rsidR="00B924D1" w:rsidRPr="001E1B1A" w:rsidRDefault="00B924D1" w:rsidP="00616FF7">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DC3DA37" w14:textId="77777777" w:rsidR="00B924D1" w:rsidRDefault="00B924D1" w:rsidP="00616FF7">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w:t>
      </w:r>
      <w:proofErr w:type="gramStart"/>
      <w:r w:rsidRPr="00B924D1">
        <w:rPr>
          <w:sz w:val="24"/>
          <w:szCs w:val="24"/>
        </w:rPr>
        <w:t>участника, не имеющего рекламации по деловой репутации со стороны Заказчика присваивается</w:t>
      </w:r>
      <w:proofErr w:type="gramEnd"/>
      <w:r w:rsidRPr="00B924D1">
        <w:rPr>
          <w:sz w:val="24"/>
          <w:szCs w:val="24"/>
        </w:rPr>
        <w:t xml:space="preserve">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 xml:space="preserve">В </w:t>
      </w:r>
      <w:proofErr w:type="gramStart"/>
      <w:r w:rsidRPr="00B924D1">
        <w:rPr>
          <w:sz w:val="24"/>
          <w:szCs w:val="24"/>
        </w:rPr>
        <w:t>случае</w:t>
      </w:r>
      <w:proofErr w:type="gramEnd"/>
      <w:r w:rsidRPr="00B924D1">
        <w:rPr>
          <w:sz w:val="24"/>
          <w:szCs w:val="24"/>
        </w:rPr>
        <w:t xml:space="preserve">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w:t>
      </w:r>
      <w:proofErr w:type="gramStart"/>
      <w:r w:rsidRPr="00B924D1">
        <w:rPr>
          <w:sz w:val="24"/>
          <w:szCs w:val="24"/>
        </w:rPr>
        <w:t>1</w:t>
      </w:r>
      <w:proofErr w:type="gramEnd"/>
      <w:r w:rsidRPr="00B924D1">
        <w:rPr>
          <w:sz w:val="24"/>
          <w:szCs w:val="24"/>
        </w:rPr>
        <w:t xml:space="preserve">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Б</w:t>
            </w:r>
            <w:proofErr w:type="gramStart"/>
            <w:r w:rsidRPr="00B924D1">
              <w:rPr>
                <w:sz w:val="24"/>
                <w:szCs w:val="24"/>
              </w:rPr>
              <w:t>1</w:t>
            </w:r>
            <w:proofErr w:type="gramEnd"/>
            <w:r w:rsidRPr="00B924D1">
              <w:rPr>
                <w:sz w:val="24"/>
                <w:szCs w:val="24"/>
              </w:rPr>
              <w:t xml:space="preserve">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w:t>
      </w:r>
      <w:proofErr w:type="gramEnd"/>
      <w:r w:rsidR="00FD6462" w:rsidRPr="00B924D1">
        <w:rPr>
          <w:bCs/>
          <w:szCs w:val="24"/>
        </w:rPr>
        <w:t xml:space="preserve">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w:t>
      </w:r>
      <w:proofErr w:type="gramStart"/>
      <w:r w:rsidRPr="00B924D1">
        <w:rPr>
          <w:szCs w:val="24"/>
        </w:rPr>
        <w:t>случае</w:t>
      </w:r>
      <w:proofErr w:type="gramEnd"/>
      <w:r w:rsidRPr="00B924D1">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proofErr w:type="gramStart"/>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B924D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w:t>
            </w:r>
            <w:proofErr w:type="gramStart"/>
            <w:r w:rsidRPr="00B924D1">
              <w:rPr>
                <w:b/>
                <w:bCs w:val="0"/>
                <w:sz w:val="23"/>
                <w:szCs w:val="23"/>
              </w:rPr>
              <w:t>закупочной</w:t>
            </w:r>
            <w:proofErr w:type="gramEnd"/>
            <w:r w:rsidRPr="00B924D1">
              <w:rPr>
                <w:b/>
                <w:bCs w:val="0"/>
                <w:sz w:val="23"/>
                <w:szCs w:val="23"/>
              </w:rPr>
              <w:t xml:space="preserve">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proofErr w:type="gramStart"/>
      <w:r w:rsidRPr="00B924D1">
        <w:t>зарегистрированное</w:t>
      </w:r>
      <w:proofErr w:type="gramEnd"/>
      <w:r w:rsidRPr="00B924D1">
        <w:t xml:space="preserve">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w:t>
      </w:r>
      <w:proofErr w:type="gramStart"/>
      <w:r w:rsidRPr="00B924D1">
        <w:rPr>
          <w:i/>
          <w:sz w:val="20"/>
          <w:szCs w:val="20"/>
        </w:rPr>
        <w:t>место нахождение</w:t>
      </w:r>
      <w:proofErr w:type="gramEnd"/>
      <w:r w:rsidRPr="00B924D1">
        <w:rPr>
          <w:i/>
          <w:sz w:val="20"/>
          <w:szCs w:val="20"/>
        </w:rPr>
        <w:t xml:space="preserve">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 xml:space="preserve">предлагает заключить Договор </w:t>
      </w:r>
      <w:proofErr w:type="gramStart"/>
      <w:r w:rsidRPr="00B924D1">
        <w:t>на</w:t>
      </w:r>
      <w:proofErr w:type="gramEnd"/>
      <w:r w:rsidRPr="00B924D1">
        <w:t>:</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proofErr w:type="gramStart"/>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roofErr w:type="gramEnd"/>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 xml:space="preserve">оставить </w:t>
      </w:r>
      <w:proofErr w:type="gramStart"/>
      <w:r w:rsidRPr="00B924D1">
        <w:rPr>
          <w:b/>
          <w:bCs w:val="0"/>
          <w:i/>
          <w:iCs/>
          <w:shd w:val="clear" w:color="auto" w:fill="FFFF99"/>
        </w:rPr>
        <w:t>нужное</w:t>
      </w:r>
      <w:proofErr w:type="gramEnd"/>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proofErr w:type="gramStart"/>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w:t>
      </w:r>
      <w:proofErr w:type="gramEnd"/>
      <w:r w:rsidRPr="00B924D1">
        <w:rPr>
          <w:b/>
          <w:bCs w:val="0"/>
          <w:i/>
          <w:iCs/>
          <w:shd w:val="clear" w:color="auto" w:fill="FFFF99"/>
        </w:rPr>
        <w:t xml:space="preserve"> </w:t>
      </w:r>
      <w:proofErr w:type="gramStart"/>
      <w:r w:rsidRPr="00B924D1">
        <w:rPr>
          <w:b/>
          <w:bCs w:val="0"/>
          <w:i/>
          <w:iCs/>
          <w:shd w:val="clear" w:color="auto" w:fill="FFFF99"/>
        </w:rPr>
        <w:t>При подготовке Заявки юридическим лицом – данная формулировка подлежит удалению]</w:t>
      </w:r>
      <w:r w:rsidRPr="00B924D1">
        <w:t>;</w:t>
      </w:r>
      <w:proofErr w:type="gramEnd"/>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w:t>
      </w:r>
      <w:proofErr w:type="gramEnd"/>
      <w:r w:rsidRPr="00B924D1">
        <w:t xml:space="preserve"> ________________________(</w:t>
      </w:r>
      <w:proofErr w:type="gramStart"/>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roofErr w:type="gramEnd"/>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proofErr w:type="gramStart"/>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xml:space="preserve">№ </w:t>
            </w:r>
            <w:proofErr w:type="gramStart"/>
            <w:r w:rsidRPr="00B924D1">
              <w:rPr>
                <w:sz w:val="20"/>
                <w:szCs w:val="20"/>
              </w:rPr>
              <w:t>п</w:t>
            </w:r>
            <w:proofErr w:type="gramEnd"/>
            <w:r w:rsidRPr="00B924D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924D1">
        <w:rPr>
          <w:sz w:val="20"/>
          <w:szCs w:val="20"/>
        </w:rPr>
        <w:t>случае</w:t>
      </w:r>
      <w:proofErr w:type="gramEnd"/>
      <w:r w:rsidRPr="00B924D1">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924D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w:t>
      </w:r>
      <w:proofErr w:type="gramStart"/>
      <w:r w:rsidRPr="00B924D1">
        <w:rPr>
          <w:sz w:val="20"/>
          <w:szCs w:val="20"/>
        </w:rPr>
        <w:t>,Х</w:t>
      </w:r>
      <w:proofErr w:type="gramEnd"/>
      <w:r w:rsidRPr="00B924D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В </w:t>
      </w:r>
      <w:proofErr w:type="gramStart"/>
      <w:r w:rsidRPr="00B924D1">
        <w:rPr>
          <w:sz w:val="20"/>
          <w:szCs w:val="20"/>
        </w:rPr>
        <w:t>случае</w:t>
      </w:r>
      <w:proofErr w:type="gramEnd"/>
      <w:r w:rsidRPr="00B924D1">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  </w:t>
            </w:r>
            <w:proofErr w:type="gramStart"/>
            <w:r w:rsidRPr="00B924D1">
              <w:rPr>
                <w:b/>
                <w:bCs w:val="0"/>
                <w:i/>
                <w:snapToGrid w:val="0"/>
                <w:sz w:val="20"/>
                <w:szCs w:val="20"/>
              </w:rPr>
              <w:t>п</w:t>
            </w:r>
            <w:proofErr w:type="gramEnd"/>
            <w:r w:rsidRPr="00B924D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924D1">
              <w:rPr>
                <w:b/>
                <w:bCs w:val="0"/>
                <w:i/>
                <w:snapToGrid w:val="0"/>
                <w:sz w:val="20"/>
                <w:szCs w:val="20"/>
              </w:rPr>
              <w:t>услуг-страна</w:t>
            </w:r>
            <w:proofErr w:type="gramEnd"/>
            <w:r w:rsidRPr="00B924D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proofErr w:type="gramStart"/>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924D1">
        <w:rPr>
          <w:b/>
          <w:bCs w:val="0"/>
          <w:i/>
          <w:snapToGrid w:val="0"/>
          <w:sz w:val="24"/>
          <w:szCs w:val="24"/>
          <w:vertAlign w:val="superscript"/>
        </w:rPr>
        <w:t xml:space="preserve">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(фамилия, имя, отчество </w:t>
      </w:r>
      <w:proofErr w:type="gramStart"/>
      <w:r w:rsidRPr="00B924D1">
        <w:rPr>
          <w:bCs w:val="0"/>
          <w:snapToGrid w:val="0"/>
          <w:sz w:val="24"/>
          <w:szCs w:val="24"/>
          <w:vertAlign w:val="superscript"/>
        </w:rPr>
        <w:t>подписавшего</w:t>
      </w:r>
      <w:proofErr w:type="gramEnd"/>
      <w:r w:rsidRPr="00B924D1">
        <w:rPr>
          <w:bCs w:val="0"/>
          <w:snapToGrid w:val="0"/>
          <w:sz w:val="24"/>
          <w:szCs w:val="24"/>
          <w:vertAlign w:val="superscript"/>
        </w:rPr>
        <w:t>,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w:t>
      </w:r>
      <w:proofErr w:type="gramStart"/>
      <w:r w:rsidRPr="00B924D1">
        <w:rPr>
          <w:bCs w:val="0"/>
          <w:snapToGrid w:val="0"/>
          <w:sz w:val="20"/>
          <w:szCs w:val="20"/>
        </w:rPr>
        <w:t>предложении</w:t>
      </w:r>
      <w:proofErr w:type="gramEnd"/>
      <w:r w:rsidRPr="00B924D1">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w:t>
      </w:r>
      <w:proofErr w:type="gramStart"/>
      <w:r w:rsidRPr="00B924D1">
        <w:rPr>
          <w:bCs w:val="0"/>
          <w:snapToGrid w:val="0"/>
          <w:sz w:val="20"/>
          <w:szCs w:val="20"/>
        </w:rPr>
        <w:t>скан-копии</w:t>
      </w:r>
      <w:proofErr w:type="gramEnd"/>
      <w:r w:rsidRPr="00B924D1">
        <w:rPr>
          <w:bCs w:val="0"/>
          <w:snapToGrid w:val="0"/>
          <w:sz w:val="20"/>
          <w:szCs w:val="20"/>
        </w:rPr>
        <w:t xml:space="preserve">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0206D" w14:textId="77777777" w:rsidR="00B67236" w:rsidRDefault="00B67236">
      <w:pPr>
        <w:spacing w:line="240" w:lineRule="auto"/>
      </w:pPr>
      <w:r>
        <w:separator/>
      </w:r>
    </w:p>
  </w:endnote>
  <w:endnote w:type="continuationSeparator" w:id="0">
    <w:p w14:paraId="29102EEA" w14:textId="77777777" w:rsidR="00B67236" w:rsidRDefault="00B67236">
      <w:pPr>
        <w:spacing w:line="240" w:lineRule="auto"/>
      </w:pPr>
      <w:r>
        <w:continuationSeparator/>
      </w:r>
    </w:p>
  </w:endnote>
  <w:endnote w:type="continuationNotice" w:id="1">
    <w:p w14:paraId="179FD1AA" w14:textId="77777777" w:rsidR="00B67236" w:rsidRDefault="00B672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C1B5F">
      <w:rPr>
        <w:noProof/>
        <w:sz w:val="16"/>
        <w:szCs w:val="16"/>
        <w:lang w:eastAsia="ru-RU"/>
      </w:rPr>
      <w:t>14</w:t>
    </w:r>
    <w:r w:rsidRPr="00FA0376">
      <w:rPr>
        <w:sz w:val="16"/>
        <w:szCs w:val="16"/>
        <w:lang w:eastAsia="ru-RU"/>
      </w:rPr>
      <w:fldChar w:fldCharType="end"/>
    </w:r>
  </w:p>
  <w:p w14:paraId="3B08FB40" w14:textId="74A9827B" w:rsidR="00091B7D" w:rsidRPr="00DC1B5F"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DC1B5F">
      <w:rPr>
        <w:sz w:val="18"/>
        <w:szCs w:val="18"/>
      </w:rPr>
      <w:t xml:space="preserve">на </w:t>
    </w:r>
    <w:r w:rsidR="00DC1B5F" w:rsidRPr="00DC1B5F">
      <w:rPr>
        <w:sz w:val="18"/>
        <w:szCs w:val="18"/>
      </w:rPr>
      <w:t xml:space="preserve">право заключения договора поставки </w:t>
    </w:r>
    <w:r w:rsidR="00DC1B5F" w:rsidRPr="00DC1B5F">
      <w:rPr>
        <w:sz w:val="18"/>
        <w:szCs w:val="18"/>
        <w:lang w:eastAsia="ru-RU"/>
      </w:rPr>
      <w:t>седельного тягача МАЗ-6430-С9-520-010 либо аналога для нужд филиала ПАО «МРСК Юга» - «Ростовэнерго» в 2018 г.</w:t>
    </w:r>
  </w:p>
  <w:p w14:paraId="629B92FA" w14:textId="77777777" w:rsidR="00091B7D" w:rsidRPr="00B1014F"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33AA5" w14:textId="77777777" w:rsidR="00B67236" w:rsidRDefault="00B67236">
      <w:pPr>
        <w:spacing w:line="240" w:lineRule="auto"/>
      </w:pPr>
      <w:r>
        <w:separator/>
      </w:r>
    </w:p>
  </w:footnote>
  <w:footnote w:type="continuationSeparator" w:id="0">
    <w:p w14:paraId="605CB204" w14:textId="77777777" w:rsidR="00B67236" w:rsidRDefault="00B67236">
      <w:pPr>
        <w:spacing w:line="240" w:lineRule="auto"/>
      </w:pPr>
      <w:r>
        <w:continuationSeparator/>
      </w:r>
    </w:p>
  </w:footnote>
  <w:footnote w:type="continuationNotice" w:id="1">
    <w:p w14:paraId="55B4471B" w14:textId="77777777" w:rsidR="00B67236" w:rsidRDefault="00B67236">
      <w:pPr>
        <w:spacing w:line="240" w:lineRule="auto"/>
      </w:pPr>
    </w:p>
  </w:footnote>
  <w:footnote w:id="2">
    <w:p w14:paraId="34E44285"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3B18"/>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6F2C"/>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2E44"/>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D71B6"/>
    <w:rsid w:val="006E1948"/>
    <w:rsid w:val="006E1A43"/>
    <w:rsid w:val="006F15BE"/>
    <w:rsid w:val="006F274D"/>
    <w:rsid w:val="006F457F"/>
    <w:rsid w:val="006F4ADF"/>
    <w:rsid w:val="006F5238"/>
    <w:rsid w:val="006F5276"/>
    <w:rsid w:val="006F5FD5"/>
    <w:rsid w:val="006F7756"/>
    <w:rsid w:val="0070025A"/>
    <w:rsid w:val="007011E2"/>
    <w:rsid w:val="00702F60"/>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18A8"/>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03F"/>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014F"/>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236"/>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16C6"/>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1B5F"/>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076F"/>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8C3D5-6289-468B-B967-EC3EFA34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67</Pages>
  <Words>22939</Words>
  <Characters>130755</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153388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108</cp:revision>
  <cp:lastPrinted>2016-11-08T08:47:00Z</cp:lastPrinted>
  <dcterms:created xsi:type="dcterms:W3CDTF">2016-07-15T04:13:00Z</dcterms:created>
  <dcterms:modified xsi:type="dcterms:W3CDTF">2018-10-19T11:51:00Z</dcterms:modified>
</cp:coreProperties>
</file>